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22B2A3" w14:textId="77777777" w:rsidR="00133EE6" w:rsidRPr="00413F86" w:rsidRDefault="00133EE6" w:rsidP="00380F67">
      <w:pPr>
        <w:autoSpaceDE w:val="0"/>
        <w:autoSpaceDN w:val="0"/>
        <w:adjustRightInd w:val="0"/>
        <w:spacing w:before="60" w:after="240"/>
        <w:ind w:left="284" w:hanging="284"/>
        <w:jc w:val="center"/>
        <w:rPr>
          <w:b/>
          <w:bCs/>
          <w:sz w:val="28"/>
          <w:szCs w:val="28"/>
          <w:lang w:eastAsia="de-DE"/>
        </w:rPr>
      </w:pPr>
      <w:r w:rsidRPr="00413F86">
        <w:rPr>
          <w:b/>
          <w:bCs/>
          <w:sz w:val="28"/>
          <w:szCs w:val="28"/>
          <w:lang w:eastAsia="de-DE"/>
        </w:rPr>
        <w:t>Tariftreueerklärung</w:t>
      </w:r>
    </w:p>
    <w:p w14:paraId="132BD628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Vereinbarung zur Einhaltung</w:t>
      </w:r>
    </w:p>
    <w:p w14:paraId="13C38630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der tarifvertraglichen und öffentlich-rechtlichen Bestimmungen</w:t>
      </w:r>
    </w:p>
    <w:p w14:paraId="4EFFA81E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gemäß Niedersächsisches Tariftreue- und Vergabegesetz (</w:t>
      </w:r>
      <w:proofErr w:type="spellStart"/>
      <w:r w:rsidRPr="00413F86">
        <w:rPr>
          <w:b/>
          <w:bCs/>
          <w:szCs w:val="24"/>
          <w:lang w:eastAsia="de-DE"/>
        </w:rPr>
        <w:t>NTVergG</w:t>
      </w:r>
      <w:proofErr w:type="spellEnd"/>
      <w:r w:rsidRPr="00413F86">
        <w:rPr>
          <w:b/>
          <w:bCs/>
          <w:szCs w:val="24"/>
          <w:lang w:eastAsia="de-DE"/>
        </w:rPr>
        <w:t>)</w:t>
      </w:r>
    </w:p>
    <w:p w14:paraId="40E16815" w14:textId="49ECC090" w:rsidR="00413F86" w:rsidRDefault="00413F86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AA41EF2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7D7EA03" w14:textId="77777777" w:rsidR="00EE7A45" w:rsidRDefault="00EE7A45" w:rsidP="00EE7A45">
      <w:pPr>
        <w:ind w:left="11"/>
      </w:pPr>
      <w:r>
        <w:t xml:space="preserve">Diese Erklärung bezieht sich nur auf Leistungen zur Auftragsausführung, welche innerhalb des Gebietes der Bundesrepublik Deutschland erbracht werden.  </w:t>
      </w:r>
    </w:p>
    <w:p w14:paraId="51394590" w14:textId="2C4C2805" w:rsidR="00EE7A45" w:rsidRDefault="00EE7A45" w:rsidP="00EE7A45">
      <w:pPr>
        <w:spacing w:line="259" w:lineRule="auto"/>
        <w:ind w:left="16"/>
      </w:pPr>
    </w:p>
    <w:p w14:paraId="1C498769" w14:textId="2543E58F" w:rsidR="00EE7A45" w:rsidRDefault="00EE7A45" w:rsidP="00EE7A45">
      <w:pPr>
        <w:ind w:left="11"/>
      </w:pPr>
      <w:r>
        <w:t xml:space="preserve">Hiermit verpflichte ich mich/verpflichten wir uns, bei der Ausführung der auf der Grundlage dieses Vergabeverfahrens zu erbringenden Bau- oder Dienstleistungen </w:t>
      </w:r>
    </w:p>
    <w:p w14:paraId="4BDC8CE7" w14:textId="00A80C4E" w:rsidR="00EE7A45" w:rsidRDefault="00EE7A45" w:rsidP="00EE7A45">
      <w:pPr>
        <w:spacing w:line="259" w:lineRule="auto"/>
        <w:ind w:left="16"/>
      </w:pPr>
    </w:p>
    <w:p w14:paraId="671657E0" w14:textId="1CE86CAC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 im Sinne des § 22 Mindestlohngesetz (MiLoG) vom 11. August 2014 (BGBl. I S. 1348), in der jeweils geltenden Fassung, mindestens ein Mindestentgelt nach den Vorgaben des Mindestlohngesetzes zu zahlen und </w:t>
      </w:r>
    </w:p>
    <w:p w14:paraId="5F362409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14A2E" w14:textId="77777777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Arbeitnehmern, die von Regelungen nach § 1 Abs. 3 MiLoG erfasst werden, mindestens ein Mindestentgelt nach den Vorgaben dieser Regelungen zu zahlen. Diese können sich ergeben aus: </w:t>
      </w:r>
    </w:p>
    <w:p w14:paraId="2157A98B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00360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Arbeitnehmer-Entsendegesetzes (AEntG)  </w:t>
      </w:r>
    </w:p>
    <w:p w14:paraId="705E5775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6E4E1EAF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Arbeitnehmerüberlassungsgesetzes (AÜG) </w:t>
      </w:r>
    </w:p>
    <w:p w14:paraId="45FC1117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72288063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auf Grundlage des AEntG oder AÜG erlassenen Rechtsverordnungen sowie </w:t>
      </w:r>
    </w:p>
    <w:p w14:paraId="16D2386C" w14:textId="77777777" w:rsidR="00EE7A45" w:rsidRDefault="00EE7A45" w:rsidP="00EE7A45">
      <w:pPr>
        <w:spacing w:line="259" w:lineRule="auto"/>
        <w:ind w:left="16"/>
      </w:pPr>
      <w:r>
        <w:t xml:space="preserve"> </w:t>
      </w:r>
    </w:p>
    <w:p w14:paraId="28807CC9" w14:textId="4F88E1ED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aus einem auf der Grundlage von § 5 des Tarifvertragsgesetzes (TVG) für allgemeinverbindlich erklärten Tarifvertrag im Sinne von § 4 Absatz 1 Nummer 1 sowie §§ 5 und 6 Absatz 2 des AEntG. </w:t>
      </w:r>
    </w:p>
    <w:p w14:paraId="736CE049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613ECA88" w14:textId="77777777" w:rsidR="00133EE6" w:rsidRDefault="00133EE6" w:rsidP="00380F67">
      <w:pPr>
        <w:autoSpaceDE w:val="0"/>
        <w:autoSpaceDN w:val="0"/>
        <w:adjustRightInd w:val="0"/>
        <w:spacing w:before="60" w:after="120"/>
        <w:ind w:left="284" w:hanging="284"/>
        <w:rPr>
          <w:iCs/>
          <w:lang w:eastAsia="de-D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AA01C2" w:rsidRPr="00C921A3" w14:paraId="62AD9520" w14:textId="77777777" w:rsidTr="001C01EA">
        <w:trPr>
          <w:cantSplit/>
          <w:trHeight w:val="911"/>
        </w:trPr>
        <w:tc>
          <w:tcPr>
            <w:tcW w:w="9356" w:type="dxa"/>
            <w:shd w:val="clear" w:color="auto" w:fill="D9D9D9"/>
          </w:tcPr>
          <w:p w14:paraId="5CFB55BE" w14:textId="1CB31A52" w:rsidR="00AA01C2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  <w:r w:rsidRPr="00247320">
              <w:rPr>
                <w:rFonts w:cs="Arial"/>
                <w:b/>
                <w:sz w:val="18"/>
                <w:szCs w:val="18"/>
              </w:rPr>
              <w:t>Ort, Datum, Unterschrift(en)</w:t>
            </w:r>
            <w:r>
              <w:rPr>
                <w:rFonts w:cs="Arial"/>
                <w:b/>
                <w:sz w:val="18"/>
                <w:szCs w:val="18"/>
              </w:rPr>
              <w:t xml:space="preserve"> oder Person des Erklärenden nach § 126b BGB</w:t>
            </w:r>
            <w:r w:rsidRPr="00247320">
              <w:rPr>
                <w:rFonts w:cs="Arial"/>
                <w:b/>
                <w:sz w:val="18"/>
                <w:szCs w:val="18"/>
              </w:rPr>
              <w:t>:</w:t>
            </w:r>
          </w:p>
          <w:p w14:paraId="31153F07" w14:textId="77777777" w:rsidR="00AA01C2" w:rsidRPr="00247320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</w:p>
          <w:p w14:paraId="171FC3B1" w14:textId="77777777" w:rsidR="00AA01C2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  <w:r w:rsidRPr="00247320">
              <w:rPr>
                <w:rFonts w:cs="Arial"/>
                <w:sz w:val="18"/>
                <w:szCs w:val="18"/>
              </w:rPr>
              <w:t xml:space="preserve"> bei </w:t>
            </w:r>
            <w:r>
              <w:rPr>
                <w:rFonts w:cs="Arial"/>
                <w:sz w:val="18"/>
                <w:szCs w:val="18"/>
              </w:rPr>
              <w:t>Bieter</w:t>
            </w:r>
            <w:r w:rsidRPr="00247320">
              <w:rPr>
                <w:rFonts w:cs="Arial"/>
                <w:sz w:val="18"/>
                <w:szCs w:val="18"/>
              </w:rPr>
              <w:t xml:space="preserve">gemeinschaften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von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  <w:u w:val="single"/>
              </w:rPr>
              <w:t xml:space="preserve">jedem Mitglied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der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Bietergemeinschaft vorzulegen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</w:t>
            </w:r>
          </w:p>
          <w:p w14:paraId="38A3101A" w14:textId="77777777" w:rsidR="00AA01C2" w:rsidRPr="008B4ED0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 bei Einbeziehung von Nachunternehmern auch vom Nachunternehmer vorzulegen –</w:t>
            </w:r>
          </w:p>
        </w:tc>
      </w:tr>
      <w:tr w:rsidR="00AA01C2" w:rsidRPr="00C921A3" w14:paraId="60CE35A9" w14:textId="77777777" w:rsidTr="004563BF">
        <w:trPr>
          <w:trHeight w:val="1265"/>
        </w:trPr>
        <w:tc>
          <w:tcPr>
            <w:tcW w:w="9356" w:type="dxa"/>
            <w:tcBorders>
              <w:bottom w:val="single" w:sz="4" w:space="0" w:color="auto"/>
            </w:tcBorders>
          </w:tcPr>
          <w:p w14:paraId="383EEB1B" w14:textId="77777777" w:rsidR="00AA01C2" w:rsidRPr="00C921A3" w:rsidRDefault="00AA01C2" w:rsidP="00AA01C2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</w:tbl>
    <w:p w14:paraId="40ECAA48" w14:textId="77777777" w:rsidR="00413F86" w:rsidRPr="00413F86" w:rsidRDefault="00413F86" w:rsidP="004563BF">
      <w:pPr>
        <w:autoSpaceDE w:val="0"/>
        <w:autoSpaceDN w:val="0"/>
        <w:adjustRightInd w:val="0"/>
        <w:ind w:left="284" w:hanging="284"/>
        <w:rPr>
          <w:iCs/>
          <w:lang w:eastAsia="de-DE"/>
        </w:rPr>
      </w:pPr>
    </w:p>
    <w:sectPr w:rsidR="00413F86" w:rsidRPr="00413F86" w:rsidSect="00380F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499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6AE2F" w14:textId="77777777" w:rsidR="009018AE" w:rsidRDefault="009018AE">
      <w:r>
        <w:separator/>
      </w:r>
    </w:p>
  </w:endnote>
  <w:endnote w:type="continuationSeparator" w:id="0">
    <w:p w14:paraId="7915DE73" w14:textId="77777777" w:rsidR="009018AE" w:rsidRDefault="00901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EEB04" w14:textId="77777777" w:rsidR="003E7ABE" w:rsidRDefault="003E7A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CAA4" w14:textId="3ACEB425" w:rsidR="00B638B5" w:rsidRPr="0007246D" w:rsidRDefault="00B638B5" w:rsidP="00B638B5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1912B4">
      <w:rPr>
        <w:rFonts w:cs="Arial"/>
        <w:sz w:val="18"/>
        <w:szCs w:val="18"/>
      </w:rPr>
      <w:t xml:space="preserve">Stand: </w:t>
    </w:r>
    <w:r w:rsidR="006344F8">
      <w:rPr>
        <w:rFonts w:cs="Arial"/>
        <w:sz w:val="18"/>
        <w:szCs w:val="18"/>
      </w:rPr>
      <w:t>08</w:t>
    </w:r>
    <w:r w:rsidR="001912B4" w:rsidRPr="001912B4">
      <w:rPr>
        <w:rFonts w:cs="Arial"/>
        <w:sz w:val="18"/>
        <w:szCs w:val="18"/>
      </w:rPr>
      <w:t>.0</w:t>
    </w:r>
    <w:r w:rsidR="006344F8">
      <w:rPr>
        <w:rFonts w:cs="Arial"/>
        <w:sz w:val="18"/>
        <w:szCs w:val="18"/>
      </w:rPr>
      <w:t>6</w:t>
    </w:r>
    <w:r w:rsidRPr="001912B4">
      <w:rPr>
        <w:rFonts w:cs="Arial"/>
        <w:sz w:val="18"/>
        <w:szCs w:val="18"/>
      </w:rPr>
      <w:t>.</w:t>
    </w:r>
    <w:r w:rsidR="009F41E4" w:rsidRPr="001912B4">
      <w:rPr>
        <w:rFonts w:cs="Arial"/>
        <w:sz w:val="18"/>
        <w:szCs w:val="18"/>
      </w:rPr>
      <w:t>2026</w:t>
    </w:r>
    <w:r w:rsidRPr="0007246D">
      <w:rPr>
        <w:rFonts w:eastAsia="Calibri" w:cs="Arial"/>
        <w:sz w:val="18"/>
        <w:lang w:eastAsia="en-US"/>
      </w:rPr>
      <w:tab/>
    </w:r>
    <w:r w:rsidRPr="0007246D">
      <w:rPr>
        <w:rFonts w:cs="Arial"/>
        <w:sz w:val="18"/>
        <w:szCs w:val="18"/>
      </w:rPr>
      <w:tab/>
      <w:t xml:space="preserve">Seite </w:t>
    </w:r>
    <w:r w:rsidRPr="0007246D">
      <w:rPr>
        <w:rFonts w:cs="Arial"/>
        <w:sz w:val="18"/>
        <w:szCs w:val="18"/>
      </w:rPr>
      <w:fldChar w:fldCharType="begin"/>
    </w:r>
    <w:r w:rsidRPr="0007246D">
      <w:rPr>
        <w:rFonts w:cs="Arial"/>
        <w:sz w:val="18"/>
        <w:szCs w:val="18"/>
      </w:rPr>
      <w:instrText>PAGE</w:instrText>
    </w:r>
    <w:r w:rsidRPr="0007246D">
      <w:rPr>
        <w:rFonts w:cs="Arial"/>
        <w:sz w:val="18"/>
        <w:szCs w:val="18"/>
      </w:rPr>
      <w:fldChar w:fldCharType="separate"/>
    </w:r>
    <w:r w:rsidR="00EF585A" w:rsidRPr="0007246D">
      <w:rPr>
        <w:rFonts w:cs="Arial"/>
        <w:noProof/>
        <w:sz w:val="18"/>
        <w:szCs w:val="18"/>
      </w:rPr>
      <w:t>1</w:t>
    </w:r>
    <w:r w:rsidRPr="0007246D">
      <w:rPr>
        <w:rFonts w:cs="Arial"/>
        <w:noProof/>
        <w:sz w:val="18"/>
        <w:szCs w:val="18"/>
      </w:rPr>
      <w:fldChar w:fldCharType="end"/>
    </w:r>
    <w:r w:rsidRPr="0007246D">
      <w:rPr>
        <w:rFonts w:cs="Arial"/>
        <w:sz w:val="18"/>
        <w:szCs w:val="18"/>
      </w:rPr>
      <w:t xml:space="preserve"> von </w:t>
    </w:r>
    <w:r w:rsidRPr="0007246D">
      <w:rPr>
        <w:rFonts w:cs="Arial"/>
        <w:sz w:val="18"/>
        <w:szCs w:val="18"/>
      </w:rPr>
      <w:fldChar w:fldCharType="begin"/>
    </w:r>
    <w:r w:rsidRPr="0007246D">
      <w:rPr>
        <w:rFonts w:cs="Arial"/>
        <w:sz w:val="18"/>
        <w:szCs w:val="18"/>
      </w:rPr>
      <w:instrText>NUMPAGES</w:instrText>
    </w:r>
    <w:r w:rsidRPr="0007246D">
      <w:rPr>
        <w:rFonts w:cs="Arial"/>
        <w:sz w:val="18"/>
        <w:szCs w:val="18"/>
      </w:rPr>
      <w:fldChar w:fldCharType="separate"/>
    </w:r>
    <w:r w:rsidR="00EF585A" w:rsidRPr="0007246D">
      <w:rPr>
        <w:rFonts w:cs="Arial"/>
        <w:noProof/>
        <w:sz w:val="18"/>
        <w:szCs w:val="18"/>
      </w:rPr>
      <w:t>1</w:t>
    </w:r>
    <w:r w:rsidRPr="0007246D">
      <w:rPr>
        <w:rFonts w:cs="Arial"/>
        <w:noProof/>
        <w:sz w:val="18"/>
        <w:szCs w:val="18"/>
      </w:rPr>
      <w:fldChar w:fldCharType="end"/>
    </w:r>
  </w:p>
  <w:p w14:paraId="663BD81B" w14:textId="77777777" w:rsidR="00B638B5" w:rsidRDefault="00B638B5" w:rsidP="00380F67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20DE7E8B" w14:textId="7D8F0C96" w:rsidR="00B638B5" w:rsidRPr="00A146C8" w:rsidRDefault="00B638B5" w:rsidP="00B638B5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380F67">
      <w:rPr>
        <w:rFonts w:cs="Arial"/>
        <w:color w:val="A6A6A6" w:themeColor="background1" w:themeShade="A6"/>
        <w:sz w:val="14"/>
        <w:szCs w:val="16"/>
      </w:rPr>
      <w:t>0</w:t>
    </w:r>
    <w:r w:rsidR="00FB2FB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380F67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9D930" w14:textId="77777777" w:rsidR="003E7ABE" w:rsidRDefault="003E7A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89DD9" w14:textId="77777777" w:rsidR="009018AE" w:rsidRDefault="009018AE">
      <w:r>
        <w:separator/>
      </w:r>
    </w:p>
  </w:footnote>
  <w:footnote w:type="continuationSeparator" w:id="0">
    <w:p w14:paraId="57D7BCBF" w14:textId="77777777" w:rsidR="009018AE" w:rsidRDefault="00901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74F35" w14:textId="77777777" w:rsidR="003E7ABE" w:rsidRDefault="003E7A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128C" w14:textId="77777777" w:rsidR="009F41E4" w:rsidRPr="009F41E4" w:rsidRDefault="009F41E4" w:rsidP="009F41E4">
    <w:pPr>
      <w:pStyle w:val="Kopfzeile"/>
      <w:rPr>
        <w:rFonts w:cs="Arial"/>
        <w:sz w:val="18"/>
      </w:rPr>
    </w:pPr>
    <w:r w:rsidRPr="009F41E4">
      <w:rPr>
        <w:rFonts w:cs="Arial"/>
        <w:sz w:val="18"/>
        <w:lang w:val="x-none"/>
      </w:rPr>
      <w:t xml:space="preserve">Auftraggeber: </w:t>
    </w:r>
    <w:r w:rsidRPr="009F41E4">
      <w:rPr>
        <w:rFonts w:cs="Arial"/>
        <w:sz w:val="18"/>
      </w:rPr>
      <w:t>Landkreis Nienburg/Weser</w:t>
    </w:r>
  </w:p>
  <w:p w14:paraId="31626418" w14:textId="77777777" w:rsidR="009F41E4" w:rsidRPr="009F41E4" w:rsidRDefault="009F41E4" w:rsidP="009F41E4">
    <w:pPr>
      <w:pStyle w:val="Kopfzeile"/>
      <w:rPr>
        <w:rFonts w:cs="Arial"/>
        <w:sz w:val="18"/>
        <w:lang w:val="x-none"/>
      </w:rPr>
    </w:pPr>
    <w:r w:rsidRPr="009F41E4">
      <w:rPr>
        <w:rFonts w:cs="Arial"/>
        <w:sz w:val="18"/>
        <w:lang w:val="x-none"/>
      </w:rPr>
      <w:t>Projekt: Bildungscampus Nienburg</w:t>
    </w:r>
  </w:p>
  <w:p w14:paraId="26A6C164" w14:textId="77777777" w:rsidR="009F41E4" w:rsidRPr="009F41E4" w:rsidRDefault="009F41E4" w:rsidP="009F41E4">
    <w:pPr>
      <w:pStyle w:val="Kopfzeile"/>
      <w:rPr>
        <w:rFonts w:cs="Arial"/>
        <w:sz w:val="18"/>
        <w:lang w:val="x-none"/>
      </w:rPr>
    </w:pPr>
    <w:r w:rsidRPr="009F41E4">
      <w:rPr>
        <w:rFonts w:cs="Arial"/>
        <w:sz w:val="18"/>
        <w:lang w:val="x-none"/>
      </w:rPr>
      <w:t>Projektsteuerung und Multiprojektmanagement</w:t>
    </w:r>
  </w:p>
  <w:p w14:paraId="4B6A16E1" w14:textId="482D4C75" w:rsidR="001B3477" w:rsidRDefault="00166BBD" w:rsidP="001B3477">
    <w:pPr>
      <w:pStyle w:val="Kopfzeile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9F41E4">
      <w:rPr>
        <w:rFonts w:cs="Arial"/>
        <w:sz w:val="18"/>
        <w:szCs w:val="18"/>
      </w:rPr>
      <w:t>8</w:t>
    </w:r>
    <w:r>
      <w:rPr>
        <w:rFonts w:cs="Arial"/>
        <w:sz w:val="18"/>
        <w:szCs w:val="18"/>
      </w:rPr>
      <w:t xml:space="preserve"> – Tariftreueerklärung </w:t>
    </w:r>
    <w:proofErr w:type="spellStart"/>
    <w:r>
      <w:rPr>
        <w:rFonts w:cs="Arial"/>
        <w:sz w:val="18"/>
        <w:szCs w:val="18"/>
      </w:rPr>
      <w:t>NTVergG</w:t>
    </w:r>
    <w:proofErr w:type="spellEnd"/>
    <w:r w:rsidR="00EF585A">
      <w:rPr>
        <w:rFonts w:cs="Arial"/>
        <w:sz w:val="18"/>
        <w:szCs w:val="18"/>
      </w:rPr>
      <w:t xml:space="preserve"> </w:t>
    </w:r>
  </w:p>
  <w:p w14:paraId="4161C469" w14:textId="6F6B661F" w:rsidR="00380F67" w:rsidRPr="00380F67" w:rsidRDefault="00380F67" w:rsidP="00380F67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EFCAC" w14:textId="77777777" w:rsidR="003E7ABE" w:rsidRDefault="003E7A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094798F"/>
    <w:multiLevelType w:val="hybridMultilevel"/>
    <w:tmpl w:val="6594409A"/>
    <w:lvl w:ilvl="0" w:tplc="9F6A3C4C">
      <w:start w:val="1"/>
      <w:numFmt w:val="decimal"/>
      <w:lvlText w:val="%1.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9A660C">
      <w:start w:val="1"/>
      <w:numFmt w:val="bullet"/>
      <w:lvlText w:val=""/>
      <w:lvlJc w:val="left"/>
      <w:pPr>
        <w:ind w:left="1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9ABC80">
      <w:start w:val="1"/>
      <w:numFmt w:val="bullet"/>
      <w:lvlText w:val="▪"/>
      <w:lvlJc w:val="left"/>
      <w:pPr>
        <w:ind w:left="1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F8A348">
      <w:start w:val="1"/>
      <w:numFmt w:val="bullet"/>
      <w:lvlText w:val="•"/>
      <w:lvlJc w:val="left"/>
      <w:pPr>
        <w:ind w:left="2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206F90">
      <w:start w:val="1"/>
      <w:numFmt w:val="bullet"/>
      <w:lvlText w:val="o"/>
      <w:lvlJc w:val="left"/>
      <w:pPr>
        <w:ind w:left="3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4E3A5C">
      <w:start w:val="1"/>
      <w:numFmt w:val="bullet"/>
      <w:lvlText w:val="▪"/>
      <w:lvlJc w:val="left"/>
      <w:pPr>
        <w:ind w:left="3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4A56C0">
      <w:start w:val="1"/>
      <w:numFmt w:val="bullet"/>
      <w:lvlText w:val="•"/>
      <w:lvlJc w:val="left"/>
      <w:pPr>
        <w:ind w:left="4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C86BC">
      <w:start w:val="1"/>
      <w:numFmt w:val="bullet"/>
      <w:lvlText w:val="o"/>
      <w:lvlJc w:val="left"/>
      <w:pPr>
        <w:ind w:left="5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E4814">
      <w:start w:val="1"/>
      <w:numFmt w:val="bullet"/>
      <w:lvlText w:val="▪"/>
      <w:lvlJc w:val="left"/>
      <w:pPr>
        <w:ind w:left="61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141658122">
    <w:abstractNumId w:val="0"/>
  </w:num>
  <w:num w:numId="2" w16cid:durableId="1975788553">
    <w:abstractNumId w:val="49"/>
  </w:num>
  <w:num w:numId="3" w16cid:durableId="2014918785">
    <w:abstractNumId w:val="13"/>
  </w:num>
  <w:num w:numId="4" w16cid:durableId="1553150520">
    <w:abstractNumId w:val="36"/>
  </w:num>
  <w:num w:numId="5" w16cid:durableId="807212669">
    <w:abstractNumId w:val="9"/>
  </w:num>
  <w:num w:numId="6" w16cid:durableId="1354071990">
    <w:abstractNumId w:val="48"/>
  </w:num>
  <w:num w:numId="7" w16cid:durableId="330135999">
    <w:abstractNumId w:val="51"/>
  </w:num>
  <w:num w:numId="8" w16cid:durableId="1668364911">
    <w:abstractNumId w:val="38"/>
  </w:num>
  <w:num w:numId="9" w16cid:durableId="365372286">
    <w:abstractNumId w:val="44"/>
  </w:num>
  <w:num w:numId="10" w16cid:durableId="1427965312">
    <w:abstractNumId w:val="16"/>
  </w:num>
  <w:num w:numId="11" w16cid:durableId="752164876">
    <w:abstractNumId w:val="32"/>
  </w:num>
  <w:num w:numId="12" w16cid:durableId="1987467268">
    <w:abstractNumId w:val="17"/>
  </w:num>
  <w:num w:numId="13" w16cid:durableId="1810592629">
    <w:abstractNumId w:val="37"/>
  </w:num>
  <w:num w:numId="14" w16cid:durableId="390350180">
    <w:abstractNumId w:val="39"/>
  </w:num>
  <w:num w:numId="15" w16cid:durableId="1635327198">
    <w:abstractNumId w:val="42"/>
  </w:num>
  <w:num w:numId="16" w16cid:durableId="1222788390">
    <w:abstractNumId w:val="40"/>
  </w:num>
  <w:num w:numId="17" w16cid:durableId="2058165152">
    <w:abstractNumId w:val="27"/>
  </w:num>
  <w:num w:numId="18" w16cid:durableId="1654869729">
    <w:abstractNumId w:val="15"/>
  </w:num>
  <w:num w:numId="19" w16cid:durableId="277373486">
    <w:abstractNumId w:val="11"/>
  </w:num>
  <w:num w:numId="20" w16cid:durableId="409012602">
    <w:abstractNumId w:val="20"/>
  </w:num>
  <w:num w:numId="21" w16cid:durableId="190188620">
    <w:abstractNumId w:val="50"/>
  </w:num>
  <w:num w:numId="22" w16cid:durableId="2136177109">
    <w:abstractNumId w:val="47"/>
  </w:num>
  <w:num w:numId="23" w16cid:durableId="2018002777">
    <w:abstractNumId w:val="52"/>
  </w:num>
  <w:num w:numId="24" w16cid:durableId="89594719">
    <w:abstractNumId w:val="3"/>
  </w:num>
  <w:num w:numId="25" w16cid:durableId="261687660">
    <w:abstractNumId w:val="22"/>
  </w:num>
  <w:num w:numId="26" w16cid:durableId="1370761330">
    <w:abstractNumId w:val="1"/>
  </w:num>
  <w:num w:numId="27" w16cid:durableId="1801877393">
    <w:abstractNumId w:val="0"/>
  </w:num>
  <w:num w:numId="28" w16cid:durableId="2145003921">
    <w:abstractNumId w:val="30"/>
  </w:num>
  <w:num w:numId="29" w16cid:durableId="2121877104">
    <w:abstractNumId w:val="19"/>
  </w:num>
  <w:num w:numId="30" w16cid:durableId="1585723800">
    <w:abstractNumId w:val="34"/>
  </w:num>
  <w:num w:numId="31" w16cid:durableId="534079509">
    <w:abstractNumId w:val="46"/>
  </w:num>
  <w:num w:numId="32" w16cid:durableId="844325173">
    <w:abstractNumId w:val="29"/>
  </w:num>
  <w:num w:numId="33" w16cid:durableId="1493990363">
    <w:abstractNumId w:val="12"/>
  </w:num>
  <w:num w:numId="34" w16cid:durableId="197865137">
    <w:abstractNumId w:val="43"/>
  </w:num>
  <w:num w:numId="35" w16cid:durableId="1778867134">
    <w:abstractNumId w:val="14"/>
  </w:num>
  <w:num w:numId="36" w16cid:durableId="1935474817">
    <w:abstractNumId w:val="0"/>
  </w:num>
  <w:num w:numId="37" w16cid:durableId="1546217336">
    <w:abstractNumId w:val="41"/>
  </w:num>
  <w:num w:numId="38" w16cid:durableId="1938825328">
    <w:abstractNumId w:val="31"/>
  </w:num>
  <w:num w:numId="39" w16cid:durableId="1145467746">
    <w:abstractNumId w:val="33"/>
  </w:num>
  <w:num w:numId="40" w16cid:durableId="1912688468">
    <w:abstractNumId w:val="24"/>
  </w:num>
  <w:num w:numId="41" w16cid:durableId="1877740315">
    <w:abstractNumId w:val="10"/>
  </w:num>
  <w:num w:numId="42" w16cid:durableId="1701274230">
    <w:abstractNumId w:val="28"/>
  </w:num>
  <w:num w:numId="43" w16cid:durableId="1850019047">
    <w:abstractNumId w:val="45"/>
  </w:num>
  <w:num w:numId="44" w16cid:durableId="1026174115">
    <w:abstractNumId w:val="23"/>
  </w:num>
  <w:num w:numId="45" w16cid:durableId="1844003999">
    <w:abstractNumId w:val="18"/>
  </w:num>
  <w:num w:numId="46" w16cid:durableId="1744912867">
    <w:abstractNumId w:val="26"/>
  </w:num>
  <w:num w:numId="47" w16cid:durableId="1275284581">
    <w:abstractNumId w:val="21"/>
  </w:num>
  <w:num w:numId="48" w16cid:durableId="375474419">
    <w:abstractNumId w:val="25"/>
  </w:num>
  <w:num w:numId="49" w16cid:durableId="109343407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siUi5MKU21l3hvoGrBmoIi525VLb/4hcHdjDJV6LwObYVADGnIbtzXh4p1kP6rOI/6C3SDCMhqkxled1k2+O2Q==" w:salt="Ab0e1e4xdei5m3XjgM1+q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246D"/>
    <w:rsid w:val="000774BC"/>
    <w:rsid w:val="00081DEA"/>
    <w:rsid w:val="0009101B"/>
    <w:rsid w:val="00091E38"/>
    <w:rsid w:val="00092D5F"/>
    <w:rsid w:val="00096EDF"/>
    <w:rsid w:val="000A38C0"/>
    <w:rsid w:val="000A6A51"/>
    <w:rsid w:val="000B0E3B"/>
    <w:rsid w:val="000B17F0"/>
    <w:rsid w:val="000B2E8A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04C6"/>
    <w:rsid w:val="00121C70"/>
    <w:rsid w:val="00123453"/>
    <w:rsid w:val="001246E8"/>
    <w:rsid w:val="00130705"/>
    <w:rsid w:val="00131031"/>
    <w:rsid w:val="001331B0"/>
    <w:rsid w:val="00133EE6"/>
    <w:rsid w:val="001345E4"/>
    <w:rsid w:val="0014171A"/>
    <w:rsid w:val="00146F40"/>
    <w:rsid w:val="00147B32"/>
    <w:rsid w:val="001504B3"/>
    <w:rsid w:val="001526EB"/>
    <w:rsid w:val="00154183"/>
    <w:rsid w:val="00154759"/>
    <w:rsid w:val="00154830"/>
    <w:rsid w:val="00156B90"/>
    <w:rsid w:val="00157DE9"/>
    <w:rsid w:val="00157F6A"/>
    <w:rsid w:val="00166BBD"/>
    <w:rsid w:val="001720B7"/>
    <w:rsid w:val="001749C0"/>
    <w:rsid w:val="0017610F"/>
    <w:rsid w:val="00176233"/>
    <w:rsid w:val="00183D61"/>
    <w:rsid w:val="001912B4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B3477"/>
    <w:rsid w:val="001C01EA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6A2F"/>
    <w:rsid w:val="00201ED0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412DE"/>
    <w:rsid w:val="00245771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6DBB"/>
    <w:rsid w:val="002974C3"/>
    <w:rsid w:val="002975FF"/>
    <w:rsid w:val="00297BDD"/>
    <w:rsid w:val="002A366E"/>
    <w:rsid w:val="002B12D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4DE"/>
    <w:rsid w:val="003455C1"/>
    <w:rsid w:val="003534A0"/>
    <w:rsid w:val="00354F00"/>
    <w:rsid w:val="00362D3B"/>
    <w:rsid w:val="00364438"/>
    <w:rsid w:val="00380F67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2ECE"/>
    <w:rsid w:val="003D56E1"/>
    <w:rsid w:val="003E214D"/>
    <w:rsid w:val="003E3046"/>
    <w:rsid w:val="003E4274"/>
    <w:rsid w:val="003E6706"/>
    <w:rsid w:val="003E73D6"/>
    <w:rsid w:val="003E7ABE"/>
    <w:rsid w:val="00411653"/>
    <w:rsid w:val="00413F86"/>
    <w:rsid w:val="00415990"/>
    <w:rsid w:val="0042001C"/>
    <w:rsid w:val="00421E5C"/>
    <w:rsid w:val="004255C5"/>
    <w:rsid w:val="004301CA"/>
    <w:rsid w:val="0043022A"/>
    <w:rsid w:val="00433A1D"/>
    <w:rsid w:val="00434291"/>
    <w:rsid w:val="00436445"/>
    <w:rsid w:val="004560CE"/>
    <w:rsid w:val="004563BF"/>
    <w:rsid w:val="004642CC"/>
    <w:rsid w:val="0046431F"/>
    <w:rsid w:val="004714C8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C1345"/>
    <w:rsid w:val="004C43CF"/>
    <w:rsid w:val="004D02EB"/>
    <w:rsid w:val="004D07A4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60E3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01B"/>
    <w:rsid w:val="005E7343"/>
    <w:rsid w:val="005F4326"/>
    <w:rsid w:val="00614B2D"/>
    <w:rsid w:val="00616556"/>
    <w:rsid w:val="00622EA0"/>
    <w:rsid w:val="00627F67"/>
    <w:rsid w:val="0063388C"/>
    <w:rsid w:val="006344F8"/>
    <w:rsid w:val="00634F68"/>
    <w:rsid w:val="00635090"/>
    <w:rsid w:val="00636486"/>
    <w:rsid w:val="00643263"/>
    <w:rsid w:val="00643DD6"/>
    <w:rsid w:val="00652E46"/>
    <w:rsid w:val="006620E4"/>
    <w:rsid w:val="0067709F"/>
    <w:rsid w:val="0068305D"/>
    <w:rsid w:val="006837B8"/>
    <w:rsid w:val="00683DFD"/>
    <w:rsid w:val="00685503"/>
    <w:rsid w:val="0068604A"/>
    <w:rsid w:val="00687983"/>
    <w:rsid w:val="00694A01"/>
    <w:rsid w:val="006A2B01"/>
    <w:rsid w:val="006A50E5"/>
    <w:rsid w:val="006A6857"/>
    <w:rsid w:val="006B1A63"/>
    <w:rsid w:val="006B3729"/>
    <w:rsid w:val="006B3F6C"/>
    <w:rsid w:val="006B7A3A"/>
    <w:rsid w:val="006C4C7B"/>
    <w:rsid w:val="006C63AF"/>
    <w:rsid w:val="006D4E62"/>
    <w:rsid w:val="006D5BE5"/>
    <w:rsid w:val="006E122D"/>
    <w:rsid w:val="006E3912"/>
    <w:rsid w:val="006E627C"/>
    <w:rsid w:val="0070001A"/>
    <w:rsid w:val="007018A3"/>
    <w:rsid w:val="00702E2E"/>
    <w:rsid w:val="00722A14"/>
    <w:rsid w:val="00724176"/>
    <w:rsid w:val="0072502D"/>
    <w:rsid w:val="0072682C"/>
    <w:rsid w:val="00733324"/>
    <w:rsid w:val="00735C65"/>
    <w:rsid w:val="00750765"/>
    <w:rsid w:val="00771AC6"/>
    <w:rsid w:val="00771ACE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801584"/>
    <w:rsid w:val="00802353"/>
    <w:rsid w:val="0080366B"/>
    <w:rsid w:val="008052A3"/>
    <w:rsid w:val="00807BD5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93DC4"/>
    <w:rsid w:val="008A0030"/>
    <w:rsid w:val="008A0EF1"/>
    <w:rsid w:val="008A4B98"/>
    <w:rsid w:val="008B18FE"/>
    <w:rsid w:val="008B1C2F"/>
    <w:rsid w:val="008B27D7"/>
    <w:rsid w:val="008B69FD"/>
    <w:rsid w:val="008E3B06"/>
    <w:rsid w:val="008F4BCB"/>
    <w:rsid w:val="008F6B59"/>
    <w:rsid w:val="008F7469"/>
    <w:rsid w:val="009018AE"/>
    <w:rsid w:val="0093185D"/>
    <w:rsid w:val="0093408E"/>
    <w:rsid w:val="009344FE"/>
    <w:rsid w:val="009347C6"/>
    <w:rsid w:val="00940ECF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865DA"/>
    <w:rsid w:val="0099048D"/>
    <w:rsid w:val="00991FF1"/>
    <w:rsid w:val="00994513"/>
    <w:rsid w:val="00996B7A"/>
    <w:rsid w:val="0099741C"/>
    <w:rsid w:val="009A24E3"/>
    <w:rsid w:val="009A5D01"/>
    <w:rsid w:val="009A6EFD"/>
    <w:rsid w:val="009A7A62"/>
    <w:rsid w:val="009B57CD"/>
    <w:rsid w:val="009C13E1"/>
    <w:rsid w:val="009C195A"/>
    <w:rsid w:val="009D1235"/>
    <w:rsid w:val="009D3341"/>
    <w:rsid w:val="009E33F7"/>
    <w:rsid w:val="009F1005"/>
    <w:rsid w:val="009F2BA4"/>
    <w:rsid w:val="009F41E4"/>
    <w:rsid w:val="009F4D99"/>
    <w:rsid w:val="009F71E7"/>
    <w:rsid w:val="00A00FC6"/>
    <w:rsid w:val="00A0224D"/>
    <w:rsid w:val="00A02516"/>
    <w:rsid w:val="00A02623"/>
    <w:rsid w:val="00A03B1D"/>
    <w:rsid w:val="00A05067"/>
    <w:rsid w:val="00A20F16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01C2"/>
    <w:rsid w:val="00AA3B10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638B5"/>
    <w:rsid w:val="00B67521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77C8A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B469A"/>
    <w:rsid w:val="00CC032D"/>
    <w:rsid w:val="00CC4C0C"/>
    <w:rsid w:val="00CD13AA"/>
    <w:rsid w:val="00CD54F5"/>
    <w:rsid w:val="00CE7301"/>
    <w:rsid w:val="00CF3B4C"/>
    <w:rsid w:val="00D01D52"/>
    <w:rsid w:val="00D03618"/>
    <w:rsid w:val="00D03AAF"/>
    <w:rsid w:val="00D10AA7"/>
    <w:rsid w:val="00D14E4A"/>
    <w:rsid w:val="00D20939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336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2AA4"/>
    <w:rsid w:val="00EE3AC1"/>
    <w:rsid w:val="00EE7749"/>
    <w:rsid w:val="00EE7A45"/>
    <w:rsid w:val="00EF221B"/>
    <w:rsid w:val="00EF585A"/>
    <w:rsid w:val="00F04D14"/>
    <w:rsid w:val="00F1046A"/>
    <w:rsid w:val="00F1065E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97B26"/>
    <w:rsid w:val="00FA059B"/>
    <w:rsid w:val="00FA4BE2"/>
    <w:rsid w:val="00FA4C73"/>
    <w:rsid w:val="00FA60A1"/>
    <w:rsid w:val="00FB2FB4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59FA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DE035"/>
  <w15:docId w15:val="{5783085D-6AEA-42E4-8994-C5FD4BB2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21E5C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5c671cb4-8074-43c2-8835-75a56b51c30a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4714E-7AD0-4C7A-A5E9-D623471983BB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357ADCD8-4492-48A3-86A5-64343165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/>
  <cp:lastModifiedBy>Marie Ekaterina Palm</cp:lastModifiedBy>
  <cp:revision>18</cp:revision>
  <cp:lastPrinted>2017-06-12T10:10:00Z</cp:lastPrinted>
  <dcterms:created xsi:type="dcterms:W3CDTF">2021-05-14T08:42:00Z</dcterms:created>
  <dcterms:modified xsi:type="dcterms:W3CDTF">2026-06-08T15:15:00Z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